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A4667" w:rsidRDefault="002A4667" w:rsidP="002A4667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STAVOPROJEKT 2000, spol. s r.o., projektová a inženýrská organizace,</w:t>
      </w:r>
    </w:p>
    <w:p w:rsidR="002A4667" w:rsidRDefault="002A4667" w:rsidP="002A4667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nám.Armády 1215/10,   669 02 Znojmo</w:t>
      </w:r>
    </w:p>
    <w:p w:rsidR="002A4667" w:rsidRDefault="002A4667" w:rsidP="002A4667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tel. 515224829, e-mail: stavoprojekt2000-st</w:t>
      </w:r>
      <w:r>
        <w:rPr>
          <w:sz w:val="20"/>
          <w:lang w:val="en-US"/>
        </w:rPr>
        <w:t>@</w:t>
      </w:r>
      <w:r>
        <w:rPr>
          <w:sz w:val="20"/>
        </w:rPr>
        <w:t>cbox.cz</w:t>
      </w:r>
    </w:p>
    <w:p w:rsidR="002A4667" w:rsidRDefault="002A4667" w:rsidP="002A4667">
      <w:pPr>
        <w:pStyle w:val="Zhlav"/>
        <w:tabs>
          <w:tab w:val="clear" w:pos="4536"/>
          <w:tab w:val="clear" w:pos="9072"/>
        </w:tabs>
      </w:pPr>
    </w:p>
    <w:p w:rsidR="002A4667" w:rsidRDefault="002A4667" w:rsidP="002A4667">
      <w:pPr>
        <w:jc w:val="center"/>
        <w:rPr>
          <w:b/>
        </w:rPr>
      </w:pPr>
    </w:p>
    <w:p w:rsidR="002A4667" w:rsidRDefault="002A4667" w:rsidP="002A4667">
      <w:pPr>
        <w:jc w:val="center"/>
        <w:rPr>
          <w:b/>
        </w:rPr>
      </w:pPr>
    </w:p>
    <w:p w:rsidR="002A4667" w:rsidRDefault="002A4667" w:rsidP="002A4667">
      <w:pPr>
        <w:jc w:val="center"/>
        <w:rPr>
          <w:b/>
        </w:rPr>
      </w:pPr>
    </w:p>
    <w:p w:rsidR="002A4667" w:rsidRDefault="002A4667" w:rsidP="002A4667">
      <w:pPr>
        <w:jc w:val="center"/>
        <w:rPr>
          <w:b/>
        </w:rPr>
      </w:pPr>
    </w:p>
    <w:p w:rsidR="002A4667" w:rsidRDefault="002A4667" w:rsidP="002A4667">
      <w:pPr>
        <w:jc w:val="center"/>
        <w:rPr>
          <w:b/>
        </w:rPr>
      </w:pPr>
    </w:p>
    <w:p w:rsidR="00786D52" w:rsidRDefault="00B74022" w:rsidP="00600EBB">
      <w:pPr>
        <w:jc w:val="center"/>
        <w:rPr>
          <w:b/>
        </w:rPr>
      </w:pPr>
      <w:r>
        <w:rPr>
          <w:b/>
        </w:rPr>
        <w:t>SŠDOS Moravský Krumlov</w:t>
      </w:r>
    </w:p>
    <w:p w:rsidR="00786D52" w:rsidRDefault="00B74022" w:rsidP="00600EBB">
      <w:pPr>
        <w:jc w:val="center"/>
        <w:rPr>
          <w:b/>
        </w:rPr>
      </w:pPr>
      <w:r>
        <w:rPr>
          <w:b/>
        </w:rPr>
        <w:t>nám. Klášterní 127, 672 01 Moravský Krumlov</w:t>
      </w:r>
    </w:p>
    <w:p w:rsidR="00600EBB" w:rsidRDefault="00600EBB" w:rsidP="00600EBB">
      <w:pPr>
        <w:jc w:val="center"/>
        <w:rPr>
          <w:b/>
        </w:rPr>
      </w:pPr>
    </w:p>
    <w:p w:rsidR="00600EBB" w:rsidRDefault="00600EBB" w:rsidP="00600EBB">
      <w:pPr>
        <w:jc w:val="center"/>
        <w:rPr>
          <w:b/>
        </w:rPr>
      </w:pPr>
    </w:p>
    <w:p w:rsidR="00600EBB" w:rsidRDefault="00600EBB" w:rsidP="00600EBB">
      <w:pPr>
        <w:jc w:val="center"/>
        <w:rPr>
          <w:b/>
        </w:rPr>
      </w:pPr>
    </w:p>
    <w:p w:rsidR="00600EBB" w:rsidRDefault="00600EBB" w:rsidP="00600EBB">
      <w:pPr>
        <w:jc w:val="center"/>
        <w:rPr>
          <w:b/>
        </w:rPr>
      </w:pPr>
    </w:p>
    <w:p w:rsidR="00600EBB" w:rsidRDefault="00600EBB" w:rsidP="00600EBB">
      <w:pPr>
        <w:jc w:val="center"/>
        <w:rPr>
          <w:b/>
        </w:rPr>
      </w:pPr>
    </w:p>
    <w:p w:rsidR="00600EBB" w:rsidRDefault="00600EBB" w:rsidP="00600EBB">
      <w:pPr>
        <w:jc w:val="center"/>
        <w:rPr>
          <w:b/>
        </w:rPr>
      </w:pPr>
    </w:p>
    <w:p w:rsidR="00600EBB" w:rsidRDefault="00600EBB" w:rsidP="00600EBB">
      <w:pPr>
        <w:jc w:val="center"/>
        <w:rPr>
          <w:b/>
        </w:rPr>
      </w:pPr>
    </w:p>
    <w:p w:rsidR="00600EBB" w:rsidRDefault="00600EBB" w:rsidP="00600EBB">
      <w:pPr>
        <w:jc w:val="center"/>
        <w:rPr>
          <w:b/>
        </w:rPr>
      </w:pPr>
    </w:p>
    <w:p w:rsidR="00600EBB" w:rsidRDefault="007E1256" w:rsidP="00600EBB">
      <w:pPr>
        <w:jc w:val="center"/>
        <w:rPr>
          <w:b/>
        </w:rPr>
      </w:pPr>
      <w:r>
        <w:rPr>
          <w:b/>
        </w:rPr>
        <w:t xml:space="preserve">HAVARIJNÍ STAV </w:t>
      </w:r>
      <w:r w:rsidR="00F37068">
        <w:rPr>
          <w:b/>
        </w:rPr>
        <w:t xml:space="preserve">SOCIÁLNÍHO </w:t>
      </w:r>
    </w:p>
    <w:p w:rsidR="00F37068" w:rsidRDefault="00F37068" w:rsidP="00600EBB">
      <w:pPr>
        <w:jc w:val="center"/>
        <w:rPr>
          <w:b/>
        </w:rPr>
      </w:pPr>
      <w:r>
        <w:rPr>
          <w:b/>
        </w:rPr>
        <w:t>ZAŘÍZENÍ V BUDOVĚ ŠKOLY</w:t>
      </w:r>
    </w:p>
    <w:p w:rsidR="007E1256" w:rsidRDefault="007E1256" w:rsidP="00600EBB">
      <w:pPr>
        <w:jc w:val="center"/>
        <w:rPr>
          <w:b/>
        </w:rPr>
      </w:pPr>
      <w:r>
        <w:rPr>
          <w:b/>
        </w:rPr>
        <w:t>V MORAVSKÉM KRUMLOVĚ</w:t>
      </w:r>
    </w:p>
    <w:p w:rsidR="002A4667" w:rsidRDefault="002A4667" w:rsidP="002A4667"/>
    <w:p w:rsidR="002A4667" w:rsidRDefault="002A4667" w:rsidP="002A4667"/>
    <w:p w:rsidR="002A4667" w:rsidRDefault="002A4667" w:rsidP="002A4667"/>
    <w:p w:rsidR="002A4667" w:rsidRDefault="002A4667" w:rsidP="002A4667"/>
    <w:p w:rsidR="00F00B68" w:rsidRDefault="00F00B68" w:rsidP="002A4667"/>
    <w:p w:rsidR="00F00B68" w:rsidRDefault="00F00B68" w:rsidP="002A4667"/>
    <w:p w:rsidR="00F00B68" w:rsidRDefault="00F00B68" w:rsidP="002A4667"/>
    <w:p w:rsidR="002A4667" w:rsidRDefault="002A4667" w:rsidP="002A4667"/>
    <w:p w:rsidR="00CA2CFF" w:rsidRDefault="00CA2CFF" w:rsidP="00F00B68">
      <w:r>
        <w:rPr>
          <w:b/>
        </w:rPr>
        <w:t>Vzduchotechnika</w:t>
      </w:r>
      <w:r w:rsidR="002A4667">
        <w:tab/>
      </w:r>
    </w:p>
    <w:p w:rsidR="002A4667" w:rsidRDefault="00CA2CFF" w:rsidP="00F00B68">
      <w:r>
        <w:t>TECHNICKÁ ZPRÁVA</w:t>
      </w:r>
      <w:r w:rsidR="00725944">
        <w:t xml:space="preserve"> A TECHNICKÉ A UŽITNÉ STANDARDY</w:t>
      </w:r>
      <w:r w:rsidR="002A4667">
        <w:tab/>
      </w:r>
      <w:r w:rsidR="002A4667">
        <w:tab/>
      </w:r>
      <w:r w:rsidR="002A4667">
        <w:tab/>
      </w:r>
      <w:r w:rsidR="002A4667">
        <w:tab/>
        <w:t xml:space="preserve">     </w:t>
      </w:r>
      <w:r w:rsidR="002A4667">
        <w:tab/>
      </w:r>
      <w:r w:rsidR="002A4667">
        <w:tab/>
        <w:t xml:space="preserve">   </w:t>
      </w:r>
    </w:p>
    <w:p w:rsidR="00600EBB" w:rsidRDefault="00F37068" w:rsidP="00600EBB">
      <w:r>
        <w:t>Zadávací dokumentace stavby</w:t>
      </w:r>
    </w:p>
    <w:p w:rsidR="002A4667" w:rsidRDefault="002A4667" w:rsidP="002A4667"/>
    <w:p w:rsidR="002A4667" w:rsidRDefault="002A4667" w:rsidP="002A4667"/>
    <w:p w:rsidR="002A4667" w:rsidRDefault="002A4667" w:rsidP="002A4667"/>
    <w:p w:rsidR="002A4667" w:rsidRDefault="002A4667" w:rsidP="002A4667"/>
    <w:p w:rsidR="002A4667" w:rsidRDefault="002A4667" w:rsidP="002A4667"/>
    <w:p w:rsidR="002A4667" w:rsidRDefault="002A4667" w:rsidP="002A4667"/>
    <w:p w:rsidR="002A4667" w:rsidRDefault="002A4667" w:rsidP="002A4667"/>
    <w:p w:rsidR="002A4667" w:rsidRDefault="002A4667" w:rsidP="002A4667"/>
    <w:p w:rsidR="002A4667" w:rsidRDefault="002A4667" w:rsidP="002A4667">
      <w:r>
        <w:t>Počet stran</w:t>
      </w:r>
      <w:r w:rsidR="001B4F97">
        <w:t xml:space="preserve">: </w:t>
      </w:r>
      <w:r w:rsidR="008215AA">
        <w:t>5</w:t>
      </w:r>
    </w:p>
    <w:p w:rsidR="002A4667" w:rsidRDefault="002A4667" w:rsidP="002A4667">
      <w:r>
        <w:tab/>
      </w:r>
      <w:r>
        <w:tab/>
      </w:r>
      <w:r>
        <w:tab/>
      </w:r>
    </w:p>
    <w:p w:rsidR="00421FF8" w:rsidRDefault="002A4667" w:rsidP="00421FF8">
      <w:r>
        <w:t xml:space="preserve">Zak.č.  </w:t>
      </w:r>
      <w:r w:rsidR="00421FF8">
        <w:t xml:space="preserve">.  </w:t>
      </w:r>
      <w:r w:rsidR="00B74022">
        <w:t>1069/18</w:t>
      </w:r>
    </w:p>
    <w:p w:rsidR="002A4667" w:rsidRDefault="002A4667" w:rsidP="002A466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A4667" w:rsidRDefault="002A4667" w:rsidP="002A4667">
      <w:r>
        <w:t xml:space="preserve">Odpovědný projektant:      Ing. Václav Starý                        </w:t>
      </w:r>
    </w:p>
    <w:p w:rsidR="002A4667" w:rsidRDefault="002A4667" w:rsidP="002A4667"/>
    <w:p w:rsidR="002A4667" w:rsidRPr="00782B54" w:rsidRDefault="00351BA3" w:rsidP="002A4667">
      <w:r>
        <w:t>Březen</w:t>
      </w:r>
      <w:r w:rsidR="002A4667">
        <w:t xml:space="preserve"> 201</w:t>
      </w:r>
      <w:r w:rsidR="00B74022">
        <w:t>8</w:t>
      </w:r>
    </w:p>
    <w:p w:rsidR="008D0525" w:rsidRDefault="008D0525">
      <w:pPr>
        <w:rPr>
          <w:b/>
        </w:rPr>
      </w:pPr>
    </w:p>
    <w:p w:rsidR="008D0525" w:rsidRDefault="008D0525">
      <w:pPr>
        <w:rPr>
          <w:b/>
        </w:rPr>
      </w:pPr>
    </w:p>
    <w:p w:rsidR="008D0525" w:rsidRDefault="008D0525">
      <w:pPr>
        <w:rPr>
          <w:b/>
        </w:rPr>
      </w:pPr>
    </w:p>
    <w:p w:rsidR="007A1B86" w:rsidRDefault="007A1B86">
      <w:pPr>
        <w:rPr>
          <w:b/>
        </w:rPr>
      </w:pPr>
      <w:r>
        <w:rPr>
          <w:b/>
        </w:rPr>
        <w:t>OBSAH</w:t>
      </w:r>
    </w:p>
    <w:p w:rsidR="007A1B86" w:rsidRDefault="007A1B86">
      <w:pPr>
        <w:rPr>
          <w:b/>
        </w:rPr>
      </w:pPr>
    </w:p>
    <w:p w:rsidR="003804EF" w:rsidRDefault="00F40A7C" w:rsidP="003804E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1)</w:t>
      </w:r>
      <w:r w:rsidR="00CA2CFF">
        <w:rPr>
          <w:bCs/>
        </w:rPr>
        <w:t>T</w:t>
      </w:r>
      <w:r w:rsidR="003804EF">
        <w:rPr>
          <w:bCs/>
        </w:rPr>
        <w:t>echnická zpráva</w:t>
      </w:r>
      <w:r w:rsidR="00E37096">
        <w:rPr>
          <w:bCs/>
        </w:rPr>
        <w:t>, technické standardy</w:t>
      </w:r>
    </w:p>
    <w:p w:rsidR="00BA5345" w:rsidRDefault="00E3709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2</w:t>
      </w:r>
      <w:r w:rsidR="00BA5345">
        <w:rPr>
          <w:bCs/>
        </w:rPr>
        <w:t>)Soupis prací, dodávek a služeb, rekapitulace nákladů</w:t>
      </w:r>
    </w:p>
    <w:p w:rsidR="00F40A7C" w:rsidRDefault="00E3709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3</w:t>
      </w:r>
      <w:r w:rsidR="00F40A7C">
        <w:rPr>
          <w:bCs/>
        </w:rPr>
        <w:t>)Výkresová část</w:t>
      </w:r>
    </w:p>
    <w:p w:rsidR="00F40A7C" w:rsidRDefault="00F40A7C">
      <w:pPr>
        <w:pStyle w:val="Zhlav"/>
        <w:tabs>
          <w:tab w:val="clear" w:pos="4536"/>
          <w:tab w:val="clear" w:pos="9072"/>
        </w:tabs>
        <w:rPr>
          <w:bCs/>
        </w:rPr>
      </w:pPr>
    </w:p>
    <w:p w:rsidR="00C34C76" w:rsidRDefault="00C34C76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</w:t>
      </w:r>
      <w:r w:rsidR="00B74022">
        <w:rPr>
          <w:bCs/>
          <w:i/>
        </w:rPr>
        <w:t>P</w:t>
      </w:r>
      <w:r w:rsidR="00421FF8">
        <w:rPr>
          <w:bCs/>
          <w:i/>
        </w:rPr>
        <w:t xml:space="preserve">ůdorys </w:t>
      </w:r>
      <w:r w:rsidR="00351BA3">
        <w:rPr>
          <w:bCs/>
          <w:i/>
        </w:rPr>
        <w:t>1.</w:t>
      </w:r>
      <w:r w:rsidR="00421FF8">
        <w:rPr>
          <w:bCs/>
          <w:i/>
        </w:rPr>
        <w:t>NP</w:t>
      </w:r>
      <w:r>
        <w:rPr>
          <w:bCs/>
          <w:i/>
        </w:rPr>
        <w:tab/>
      </w:r>
      <w:r w:rsidR="00BA3D3D">
        <w:rPr>
          <w:bCs/>
          <w:i/>
        </w:rPr>
        <w:tab/>
      </w:r>
      <w:r w:rsidR="00351BA3">
        <w:rPr>
          <w:bCs/>
          <w:i/>
        </w:rPr>
        <w:tab/>
      </w:r>
      <w:r>
        <w:rPr>
          <w:bCs/>
          <w:i/>
        </w:rPr>
        <w:t>1:</w:t>
      </w:r>
      <w:r w:rsidR="00D96E11">
        <w:rPr>
          <w:bCs/>
          <w:i/>
        </w:rPr>
        <w:t>50</w:t>
      </w:r>
      <w:r w:rsidR="00952120">
        <w:rPr>
          <w:bCs/>
          <w:i/>
        </w:rPr>
        <w:tab/>
      </w:r>
      <w:r>
        <w:rPr>
          <w:bCs/>
          <w:i/>
        </w:rPr>
        <w:tab/>
        <w:t>v.č.1</w:t>
      </w:r>
    </w:p>
    <w:p w:rsidR="00F37068" w:rsidRPr="00C34C76" w:rsidRDefault="00F37068" w:rsidP="00F37068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</w:t>
      </w:r>
      <w:r w:rsidR="00B74022">
        <w:rPr>
          <w:bCs/>
          <w:i/>
        </w:rPr>
        <w:t>P</w:t>
      </w:r>
      <w:r>
        <w:rPr>
          <w:bCs/>
          <w:i/>
        </w:rPr>
        <w:t xml:space="preserve">ůdorys </w:t>
      </w:r>
      <w:r w:rsidR="00351BA3">
        <w:rPr>
          <w:bCs/>
          <w:i/>
        </w:rPr>
        <w:t>2</w:t>
      </w:r>
      <w:r>
        <w:rPr>
          <w:bCs/>
          <w:i/>
        </w:rPr>
        <w:t>.NP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  <w:t>v.č.</w:t>
      </w:r>
      <w:r w:rsidR="00F03251">
        <w:rPr>
          <w:bCs/>
          <w:i/>
        </w:rPr>
        <w:t>2</w:t>
      </w:r>
    </w:p>
    <w:p w:rsidR="00F37068" w:rsidRPr="00C34C76" w:rsidRDefault="00F37068" w:rsidP="00F37068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</w:t>
      </w:r>
      <w:r w:rsidR="00B74022">
        <w:rPr>
          <w:bCs/>
          <w:i/>
        </w:rPr>
        <w:t>P</w:t>
      </w:r>
      <w:r>
        <w:rPr>
          <w:bCs/>
          <w:i/>
        </w:rPr>
        <w:t xml:space="preserve">ůdorys </w:t>
      </w:r>
      <w:r w:rsidR="00351BA3">
        <w:rPr>
          <w:bCs/>
          <w:i/>
        </w:rPr>
        <w:t>3</w:t>
      </w:r>
      <w:r>
        <w:rPr>
          <w:bCs/>
          <w:i/>
        </w:rPr>
        <w:t>.</w:t>
      </w:r>
      <w:r w:rsidR="00351BA3">
        <w:rPr>
          <w:bCs/>
          <w:i/>
        </w:rPr>
        <w:t>N</w:t>
      </w:r>
      <w:r>
        <w:rPr>
          <w:bCs/>
          <w:i/>
        </w:rPr>
        <w:t>P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  <w:t>v.č.</w:t>
      </w:r>
      <w:r w:rsidR="00F03251">
        <w:rPr>
          <w:bCs/>
          <w:i/>
        </w:rPr>
        <w:t>3</w:t>
      </w:r>
    </w:p>
    <w:p w:rsidR="00351BA3" w:rsidRPr="00C34C76" w:rsidRDefault="00F37068" w:rsidP="00351BA3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</w:t>
      </w:r>
      <w:r w:rsidR="00B74022">
        <w:rPr>
          <w:bCs/>
          <w:i/>
        </w:rPr>
        <w:t>Schéma zapojení</w:t>
      </w:r>
      <w:r w:rsidR="00351BA3">
        <w:rPr>
          <w:bCs/>
          <w:i/>
        </w:rPr>
        <w:tab/>
      </w:r>
      <w:r w:rsidR="00351BA3">
        <w:rPr>
          <w:bCs/>
          <w:i/>
        </w:rPr>
        <w:tab/>
      </w:r>
      <w:r w:rsidR="00351BA3">
        <w:rPr>
          <w:bCs/>
          <w:i/>
        </w:rPr>
        <w:tab/>
        <w:t>1:50</w:t>
      </w:r>
      <w:r w:rsidR="00351BA3">
        <w:rPr>
          <w:bCs/>
          <w:i/>
        </w:rPr>
        <w:tab/>
      </w:r>
      <w:r w:rsidR="00351BA3">
        <w:rPr>
          <w:bCs/>
          <w:i/>
        </w:rPr>
        <w:tab/>
        <w:t>v.č.4</w:t>
      </w:r>
    </w:p>
    <w:p w:rsidR="00F37068" w:rsidRPr="00C34C76" w:rsidRDefault="00F37068" w:rsidP="00351BA3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F37068" w:rsidRPr="00C34C76" w:rsidRDefault="00F37068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BA3D3D" w:rsidRDefault="00BA3D3D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E37096" w:rsidRPr="00C34C76" w:rsidRDefault="00E37096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C34C76" w:rsidRDefault="00C34C76">
      <w:pPr>
        <w:pStyle w:val="Zhlav"/>
        <w:tabs>
          <w:tab w:val="clear" w:pos="4536"/>
          <w:tab w:val="clear" w:pos="9072"/>
        </w:tabs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ind w:left="4248" w:firstLine="708"/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8D0525" w:rsidRDefault="008D0525">
      <w:pPr>
        <w:rPr>
          <w:b/>
        </w:rPr>
      </w:pPr>
    </w:p>
    <w:p w:rsidR="008D0525" w:rsidRDefault="008D0525">
      <w:pPr>
        <w:rPr>
          <w:b/>
        </w:rPr>
      </w:pPr>
    </w:p>
    <w:p w:rsidR="008D0525" w:rsidRDefault="008D0525">
      <w:pPr>
        <w:rPr>
          <w:b/>
        </w:rPr>
      </w:pPr>
    </w:p>
    <w:p w:rsidR="00B74022" w:rsidRDefault="00B74022">
      <w:pPr>
        <w:rPr>
          <w:b/>
        </w:rPr>
      </w:pPr>
    </w:p>
    <w:p w:rsidR="00CA2CFF" w:rsidRDefault="00CA2CFF">
      <w:pPr>
        <w:rPr>
          <w:b/>
        </w:rPr>
      </w:pPr>
      <w:r>
        <w:rPr>
          <w:b/>
        </w:rPr>
        <w:t>Technická zpráva</w:t>
      </w:r>
    </w:p>
    <w:p w:rsidR="007A1B86" w:rsidRDefault="00CA2CFF">
      <w:pPr>
        <w:rPr>
          <w:b/>
        </w:rPr>
      </w:pPr>
      <w:r>
        <w:rPr>
          <w:b/>
        </w:rPr>
        <w:t>1)</w:t>
      </w:r>
      <w:r w:rsidR="007A1B86" w:rsidRPr="00314B4B">
        <w:rPr>
          <w:b/>
        </w:rPr>
        <w:t xml:space="preserve"> Identifikační údaje</w:t>
      </w:r>
    </w:p>
    <w:p w:rsidR="00600EBB" w:rsidRDefault="00600EBB" w:rsidP="00600EBB">
      <w:r>
        <w:t>Údaje o stavbě</w:t>
      </w:r>
    </w:p>
    <w:p w:rsidR="00600EBB" w:rsidRDefault="00600EBB" w:rsidP="00F37068">
      <w:pPr>
        <w:ind w:left="4245" w:hanging="4245"/>
      </w:pPr>
      <w:r w:rsidRPr="004A3A2C">
        <w:rPr>
          <w:i/>
        </w:rPr>
        <w:t>a) název stavby:</w:t>
      </w:r>
      <w:r>
        <w:tab/>
      </w:r>
      <w:r w:rsidR="007E1256">
        <w:t>Havarijní stav</w:t>
      </w:r>
      <w:r w:rsidR="00F37068">
        <w:t xml:space="preserve"> soc. zařízení v budově školy</w:t>
      </w:r>
    </w:p>
    <w:p w:rsidR="00F37068" w:rsidRDefault="007E1256" w:rsidP="00F37068">
      <w:pPr>
        <w:ind w:left="4245" w:hanging="4245"/>
      </w:pPr>
      <w:r>
        <w:tab/>
      </w:r>
      <w:r>
        <w:tab/>
        <w:t>v Moravském Krumlově</w:t>
      </w:r>
      <w:bookmarkStart w:id="0" w:name="_GoBack"/>
      <w:bookmarkEnd w:id="0"/>
    </w:p>
    <w:p w:rsidR="00B74022" w:rsidRPr="00B74022" w:rsidRDefault="00600EBB" w:rsidP="00B74022">
      <w:r w:rsidRPr="004A3A2C">
        <w:rPr>
          <w:i/>
        </w:rPr>
        <w:t>b) místo stavby:</w:t>
      </w:r>
      <w:r>
        <w:tab/>
      </w:r>
      <w:r w:rsidR="00351BA3">
        <w:tab/>
      </w:r>
      <w:r w:rsidR="00B74022">
        <w:tab/>
      </w:r>
      <w:r w:rsidR="00B74022">
        <w:tab/>
        <w:t>S</w:t>
      </w:r>
      <w:r w:rsidR="00B74022" w:rsidRPr="00B74022">
        <w:t>ŠDOS Moravský Krumlov</w:t>
      </w:r>
    </w:p>
    <w:p w:rsidR="00B74022" w:rsidRPr="00B74022" w:rsidRDefault="00B74022" w:rsidP="00B74022">
      <w:pPr>
        <w:ind w:left="3537" w:firstLine="708"/>
      </w:pPr>
      <w:r w:rsidRPr="00B74022">
        <w:t>nám. Klášterní 127, 672 01 Moravský Krumlov</w:t>
      </w:r>
    </w:p>
    <w:p w:rsidR="00B74022" w:rsidRDefault="00B74022" w:rsidP="00B74022">
      <w:pPr>
        <w:jc w:val="center"/>
        <w:rPr>
          <w:b/>
        </w:rPr>
      </w:pPr>
    </w:p>
    <w:p w:rsidR="00600EBB" w:rsidRPr="00351BA3" w:rsidRDefault="00600EBB" w:rsidP="00B74022"/>
    <w:p w:rsidR="00600EBB" w:rsidRDefault="00600EBB" w:rsidP="00600EBB">
      <w:pPr>
        <w:ind w:left="4245" w:hanging="4245"/>
      </w:pPr>
      <w:r w:rsidRPr="004A3A2C">
        <w:rPr>
          <w:i/>
        </w:rPr>
        <w:t>c) předmět dokumentace</w:t>
      </w:r>
      <w:r>
        <w:tab/>
      </w:r>
      <w:r w:rsidR="00F37068">
        <w:t xml:space="preserve">Rekonstrukce </w:t>
      </w:r>
      <w:r w:rsidR="00B74022">
        <w:t xml:space="preserve">prostor </w:t>
      </w:r>
      <w:r w:rsidR="00F37068">
        <w:t>sociálního zařízení v budově školy</w:t>
      </w:r>
    </w:p>
    <w:p w:rsidR="00600EBB" w:rsidRDefault="00600EBB" w:rsidP="00600EBB">
      <w:pPr>
        <w:ind w:left="4245" w:hanging="4245"/>
      </w:pPr>
    </w:p>
    <w:p w:rsidR="00E51956" w:rsidRDefault="00600EBB" w:rsidP="00E51956">
      <w:pPr>
        <w:ind w:left="4245" w:hanging="4245"/>
      </w:pPr>
      <w:r>
        <w:t>Údaje o stavebníkovi</w:t>
      </w:r>
      <w:r>
        <w:tab/>
      </w:r>
      <w:r w:rsidR="00351BA3">
        <w:tab/>
      </w:r>
      <w:r w:rsidR="00E51956">
        <w:t>Jm kraj, Žerotínovo náměstí 449/3, Veveří,</w:t>
      </w:r>
    </w:p>
    <w:p w:rsidR="00E51956" w:rsidRPr="00351BA3" w:rsidRDefault="00E51956" w:rsidP="00E51956">
      <w:pPr>
        <w:ind w:left="4245"/>
      </w:pPr>
      <w:r>
        <w:t> 602 00 Brno, v hospodaření S</w:t>
      </w:r>
      <w:r w:rsidRPr="00B74022">
        <w:t>ŠDOS Moravský Krumlov</w:t>
      </w:r>
      <w:r>
        <w:t xml:space="preserve">, </w:t>
      </w:r>
      <w:r w:rsidRPr="00351BA3">
        <w:t>příspěvková organizace</w:t>
      </w:r>
    </w:p>
    <w:p w:rsidR="00E51956" w:rsidRPr="00B74022" w:rsidRDefault="00E51956" w:rsidP="00E51956">
      <w:pPr>
        <w:ind w:left="3537" w:firstLine="708"/>
      </w:pPr>
      <w:r w:rsidRPr="00B74022">
        <w:t>nám. Klášterní 127, 672 01 Moravský Krumlov</w:t>
      </w:r>
    </w:p>
    <w:p w:rsidR="00F37068" w:rsidRDefault="00F37068" w:rsidP="00E51956"/>
    <w:p w:rsidR="00600EBB" w:rsidRDefault="00600EBB" w:rsidP="00600EBB">
      <w:pPr>
        <w:ind w:left="4245" w:hanging="4245"/>
      </w:pPr>
      <w:r>
        <w:t>Údaje o zpracovateli dokumentace</w:t>
      </w:r>
      <w:r>
        <w:tab/>
        <w:t>Stavoprojekt 2000, s.r.o, nám. Armády 1215/10</w:t>
      </w:r>
    </w:p>
    <w:p w:rsidR="00600EBB" w:rsidRDefault="00600EBB" w:rsidP="00F37068">
      <w:pPr>
        <w:ind w:left="4245"/>
      </w:pPr>
      <w:r>
        <w:t>669 02 Znojmo,</w:t>
      </w:r>
      <w:r w:rsidR="00F37068">
        <w:t xml:space="preserve"> IČ 26218003,</w:t>
      </w:r>
      <w:r>
        <w:t xml:space="preserve"> Ing. Starý, č. autorizace 1000659</w:t>
      </w:r>
    </w:p>
    <w:p w:rsidR="00600EBB" w:rsidRDefault="00600EBB" w:rsidP="00600EBB">
      <w:pPr>
        <w:rPr>
          <w:b/>
        </w:rPr>
      </w:pPr>
    </w:p>
    <w:p w:rsidR="00600EBB" w:rsidRDefault="00600EBB" w:rsidP="00600EBB">
      <w:pPr>
        <w:rPr>
          <w:b/>
        </w:rPr>
      </w:pPr>
    </w:p>
    <w:p w:rsidR="00600EBB" w:rsidRPr="00347351" w:rsidRDefault="00600EBB" w:rsidP="00600EBB">
      <w:pPr>
        <w:ind w:left="4245" w:hanging="4245"/>
      </w:pPr>
      <w:r w:rsidRPr="00CD6565">
        <w:rPr>
          <w:b/>
        </w:rPr>
        <w:t>2</w:t>
      </w:r>
      <w:r>
        <w:rPr>
          <w:b/>
        </w:rPr>
        <w:t>)</w:t>
      </w:r>
      <w:r w:rsidRPr="00CD6565">
        <w:rPr>
          <w:b/>
        </w:rPr>
        <w:t>- Seznam vstupních podkladů</w:t>
      </w:r>
      <w:r>
        <w:rPr>
          <w:b/>
        </w:rPr>
        <w:tab/>
      </w:r>
      <w:r w:rsidRPr="00347351">
        <w:t>-vlastní zaměření</w:t>
      </w:r>
      <w:r>
        <w:t>, prohlídka stávajícího stavu, investiční záměr stavebníka</w:t>
      </w:r>
      <w:r w:rsidR="00F37068">
        <w:t>, dokumentace stávajícího objektu</w:t>
      </w:r>
    </w:p>
    <w:p w:rsidR="00CA2CFF" w:rsidRDefault="00CA2CFF" w:rsidP="00347351">
      <w:pPr>
        <w:ind w:left="4245" w:hanging="4245"/>
      </w:pPr>
    </w:p>
    <w:p w:rsidR="00CA2CFF" w:rsidRDefault="00CA2CFF" w:rsidP="00347351">
      <w:pPr>
        <w:ind w:left="4245" w:hanging="4245"/>
        <w:rPr>
          <w:b/>
        </w:rPr>
      </w:pPr>
      <w:r w:rsidRPr="00CA2CFF">
        <w:rPr>
          <w:b/>
        </w:rPr>
        <w:t>3)-</w:t>
      </w:r>
      <w:r>
        <w:rPr>
          <w:b/>
        </w:rPr>
        <w:t xml:space="preserve"> </w:t>
      </w:r>
      <w:r w:rsidRPr="00CA2CFF">
        <w:rPr>
          <w:b/>
        </w:rPr>
        <w:t>Účel objektu</w:t>
      </w:r>
    </w:p>
    <w:p w:rsidR="00CA2CFF" w:rsidRPr="00CA2CFF" w:rsidRDefault="00CA2CFF" w:rsidP="00347351">
      <w:pPr>
        <w:ind w:left="4245" w:hanging="4245"/>
      </w:pPr>
      <w:r>
        <w:t xml:space="preserve">Účelem objektu je zřízení nuceného podtlakového odvětrání prostor sociálního zařízení </w:t>
      </w:r>
    </w:p>
    <w:p w:rsidR="00F37068" w:rsidRDefault="00CA2CFF" w:rsidP="00CD6565">
      <w:r>
        <w:t xml:space="preserve">v souvislosti s celkovou přestavbou těchto prostor. Nucené odvětrání slouží jako </w:t>
      </w:r>
      <w:r w:rsidR="00B74022">
        <w:t xml:space="preserve">doplňkové </w:t>
      </w:r>
      <w:r>
        <w:t xml:space="preserve">větrání </w:t>
      </w:r>
      <w:r w:rsidR="00B74022">
        <w:t xml:space="preserve">prostor sociálního zařízení </w:t>
      </w:r>
      <w:r w:rsidR="00F37068">
        <w:t xml:space="preserve"> v místnostech s možností přirozeného větrání okny především v zimních měsících</w:t>
      </w:r>
    </w:p>
    <w:p w:rsidR="00600EBB" w:rsidRDefault="00600EBB" w:rsidP="00CD6565"/>
    <w:p w:rsidR="00F37068" w:rsidRDefault="00CA2CFF" w:rsidP="00CD6565">
      <w:pPr>
        <w:rPr>
          <w:b/>
        </w:rPr>
      </w:pPr>
      <w:r w:rsidRPr="00CA2CFF">
        <w:rPr>
          <w:b/>
        </w:rPr>
        <w:t>4)- Technické řešení</w:t>
      </w:r>
      <w:r w:rsidR="00CD6565" w:rsidRPr="00CA2CFF">
        <w:rPr>
          <w:b/>
        </w:rPr>
        <w:tab/>
      </w:r>
    </w:p>
    <w:p w:rsidR="0085134B" w:rsidRDefault="0085134B" w:rsidP="00CD6565">
      <w:r w:rsidRPr="0085134B">
        <w:t>4.1. Rozdělení odvětrání</w:t>
      </w:r>
    </w:p>
    <w:p w:rsidR="0085134B" w:rsidRDefault="0085134B" w:rsidP="00CD6565">
      <w:r>
        <w:t>Odvětrání je rozděleno na část odvětrání WC:</w:t>
      </w:r>
    </w:p>
    <w:p w:rsidR="0085134B" w:rsidRDefault="00B74022" w:rsidP="00CD6565">
      <w:r>
        <w:t>Větev A-</w:t>
      </w:r>
      <w:r w:rsidR="00FA5415">
        <w:t xml:space="preserve"> </w:t>
      </w:r>
      <w:r w:rsidR="0085134B">
        <w:t>1</w:t>
      </w:r>
      <w:r w:rsidR="00351BA3">
        <w:t>.</w:t>
      </w:r>
      <w:r w:rsidR="0085134B">
        <w:t>NP</w:t>
      </w:r>
      <w:r>
        <w:t>- WC CH+D, 2.NP- WC D+Úklid, 3.NP WC-D</w:t>
      </w:r>
    </w:p>
    <w:p w:rsidR="00B74022" w:rsidRDefault="00B74022" w:rsidP="00CD6565">
      <w:r>
        <w:t>Větev D- 2.NP- WC- CH, 3.NP- WC- CH</w:t>
      </w:r>
    </w:p>
    <w:p w:rsidR="00421FF8" w:rsidRDefault="00CA2CFF" w:rsidP="00CD6565">
      <w:r w:rsidRPr="00CA2CFF">
        <w:t>Ve všech prostorách je navrženo podtlakové větrání</w:t>
      </w:r>
      <w:r>
        <w:t xml:space="preserve"> pomocí </w:t>
      </w:r>
      <w:r w:rsidR="0085134B">
        <w:t>spirálně vinutých pozinkovaných</w:t>
      </w:r>
      <w:r w:rsidR="004D44F6">
        <w:t xml:space="preserve"> rour </w:t>
      </w:r>
      <w:r>
        <w:t xml:space="preserve">a to </w:t>
      </w:r>
      <w:r w:rsidR="00421FF8">
        <w:t>jako</w:t>
      </w:r>
      <w:r>
        <w:t xml:space="preserve"> přiznan</w:t>
      </w:r>
      <w:r w:rsidR="00421FF8">
        <w:t>é</w:t>
      </w:r>
      <w:r>
        <w:t xml:space="preserve"> rozvod</w:t>
      </w:r>
      <w:r w:rsidR="00421FF8">
        <w:t>y</w:t>
      </w:r>
      <w:r w:rsidR="00FA5415">
        <w:t xml:space="preserve"> zakryté podhledem</w:t>
      </w:r>
      <w:r w:rsidR="004D44F6">
        <w:t xml:space="preserve"> (vodorovné potrubí) a jako izolované rozvody zazděné v instalačních šachtách (svislé potrubí)</w:t>
      </w:r>
      <w:r w:rsidR="00600EBB">
        <w:t>.</w:t>
      </w:r>
      <w:r w:rsidR="00A40DB0">
        <w:t xml:space="preserve"> </w:t>
      </w:r>
      <w:r w:rsidR="004D44F6">
        <w:t>Přívod vzduchu je uvažován netěsnostmi pode dveřmi</w:t>
      </w:r>
      <w:r w:rsidR="009B031B">
        <w:t xml:space="preserve"> </w:t>
      </w:r>
      <w:r w:rsidR="004D44F6">
        <w:t>(dveře bez prahů)</w:t>
      </w:r>
      <w:r w:rsidR="00B74022">
        <w:t xml:space="preserve"> a větracími mřížkami ve dveřích</w:t>
      </w:r>
      <w:r w:rsidR="004D44F6">
        <w:t xml:space="preserve">, odvod vzduchu nad střechu objektu </w:t>
      </w:r>
      <w:r w:rsidR="00FA5415">
        <w:t xml:space="preserve">s ukončením potrubí výfukovými </w:t>
      </w:r>
      <w:r w:rsidR="009B031B">
        <w:t xml:space="preserve">rotačními </w:t>
      </w:r>
      <w:r w:rsidR="00FA5415">
        <w:t>hlavicemi.</w:t>
      </w:r>
    </w:p>
    <w:p w:rsidR="004D44F6" w:rsidRDefault="004D44F6" w:rsidP="00CD6565"/>
    <w:p w:rsidR="004D44F6" w:rsidRDefault="004D44F6" w:rsidP="00CD6565">
      <w:r>
        <w:t>4.2</w:t>
      </w:r>
      <w:r w:rsidR="00421FF8">
        <w:t xml:space="preserve">) Odvětrání prostor </w:t>
      </w:r>
      <w:r w:rsidR="00B74022">
        <w:t>Větev A</w:t>
      </w:r>
    </w:p>
    <w:p w:rsidR="004D44F6" w:rsidRDefault="00421FF8" w:rsidP="00CD6565">
      <w:r>
        <w:t>Je navrženo podtlakové větrání</w:t>
      </w:r>
      <w:r w:rsidR="004D44F6">
        <w:t xml:space="preserve"> rozdělené do dvou samostatných sekcí:</w:t>
      </w:r>
    </w:p>
    <w:p w:rsidR="004D44F6" w:rsidRDefault="004D44F6" w:rsidP="00CD6565">
      <w:r>
        <w:t>a) větrání předsíní WC</w:t>
      </w:r>
      <w:r w:rsidR="00421FF8">
        <w:t xml:space="preserve"> </w:t>
      </w:r>
      <w:r w:rsidR="00B74022">
        <w:t>a úklidu</w:t>
      </w:r>
    </w:p>
    <w:p w:rsidR="004D44F6" w:rsidRDefault="004D44F6" w:rsidP="00CD6565">
      <w:r>
        <w:t>b)</w:t>
      </w:r>
      <w:r w:rsidR="00760B98">
        <w:t xml:space="preserve"> </w:t>
      </w:r>
      <w:r>
        <w:t>větrání vlastních prostor WC</w:t>
      </w:r>
    </w:p>
    <w:p w:rsidR="004D107C" w:rsidRDefault="0074302C" w:rsidP="00CD6565">
      <w:r>
        <w:t xml:space="preserve">Větrání bude realizováno </w:t>
      </w:r>
      <w:r w:rsidR="00421FF8">
        <w:t xml:space="preserve">pomocí </w:t>
      </w:r>
      <w:r w:rsidR="00B74022">
        <w:t>centrálního</w:t>
      </w:r>
      <w:r w:rsidR="00421FF8">
        <w:t xml:space="preserve"> </w:t>
      </w:r>
      <w:r w:rsidR="004D44F6">
        <w:t>radi</w:t>
      </w:r>
      <w:r w:rsidR="00421FF8">
        <w:t>ální</w:t>
      </w:r>
      <w:r w:rsidR="004D107C">
        <w:t>ho</w:t>
      </w:r>
      <w:r w:rsidR="00421FF8">
        <w:t xml:space="preserve"> ventilátor</w:t>
      </w:r>
      <w:r w:rsidR="00B74022">
        <w:t>u</w:t>
      </w:r>
      <w:r w:rsidR="004D44F6">
        <w:t xml:space="preserve"> osazen</w:t>
      </w:r>
      <w:r w:rsidR="00AD55D0">
        <w:t>ého</w:t>
      </w:r>
      <w:r w:rsidR="004D44F6">
        <w:t xml:space="preserve"> do potrubí pomocí těsnících manžet zamezujících přenos hluku do potrubí</w:t>
      </w:r>
      <w:r w:rsidR="00AD55D0">
        <w:t xml:space="preserve"> na půdě objektu</w:t>
      </w:r>
      <w:r w:rsidR="004D44F6">
        <w:t xml:space="preserve">. </w:t>
      </w:r>
    </w:p>
    <w:p w:rsidR="004D107C" w:rsidRDefault="004D107C" w:rsidP="00CD6565">
      <w:r>
        <w:lastRenderedPageBreak/>
        <w:t>Odbočky částí větví odvětrávající samostatné úseky jsou opatřeny zpětnými klapkami</w:t>
      </w:r>
      <w:r w:rsidR="0074302C">
        <w:t>.</w:t>
      </w:r>
    </w:p>
    <w:p w:rsidR="00421FF8" w:rsidRDefault="0074302C" w:rsidP="00CD6565">
      <w:r>
        <w:t>Na přívodu z jednotlivých místností jsou na potrubí osazeny</w:t>
      </w:r>
      <w:r w:rsidR="004D44F6">
        <w:t xml:space="preserve"> </w:t>
      </w:r>
      <w:r>
        <w:t>regulovatelné talířové ventily. Potrubí je zavěšeno na typových závěsech pod stropem místností. Svislé potrubí v instalačních šachtách bude opatřeno 30mm tl. vrstvou izolace na bázi minerální plsti obalené hliníkovou fólií.</w:t>
      </w:r>
      <w:r w:rsidR="00421FF8">
        <w:t xml:space="preserve"> </w:t>
      </w:r>
      <w:r w:rsidR="00A92980">
        <w:t xml:space="preserve">Veškeré potrubí </w:t>
      </w:r>
      <w:r>
        <w:t>v půdním prostoru</w:t>
      </w:r>
      <w:r w:rsidR="00A92980">
        <w:t xml:space="preserve"> až ke krytině bude zateplené min. 100mm tl. vrstvou izolace z minerální plsti obalené hliníkovou fólií.</w:t>
      </w:r>
      <w:r w:rsidR="008B5F0A">
        <w:t xml:space="preserve"> Svislé potrubí v nejnižší části bude vybaveno odtokovou hadičkou</w:t>
      </w:r>
      <w:r w:rsidR="002A7413">
        <w:t xml:space="preserve"> napojenou přes sifon na potrubí splaškové kanalizace </w:t>
      </w:r>
      <w:r w:rsidR="00FA5415">
        <w:t>v instalační šachtě</w:t>
      </w:r>
      <w:r w:rsidR="00760B98">
        <w:t>. Nad střechou bude potrubí vybaveno větracími hlavicemi s možností odvodu kondenzátu z hlavice vně na střechu</w:t>
      </w:r>
      <w:r w:rsidR="004D107C">
        <w:t>. Hlavice budou opatřeny ventilačními turbínami odvětrávajícími potrubí pomocí větrné energie. Předpokládá se kompletizovaná dodávka pro prostup šikmou střechou včetně oplechování, popř. i s ventilátorem.</w:t>
      </w:r>
    </w:p>
    <w:p w:rsidR="00760B98" w:rsidRDefault="00760B98" w:rsidP="00CD6565">
      <w:r>
        <w:t>Ovládání ventilátorů:</w:t>
      </w:r>
    </w:p>
    <w:p w:rsidR="00760B98" w:rsidRDefault="00760B98" w:rsidP="00CD6565">
      <w:r>
        <w:t>Nezávislé dvoustupňové:</w:t>
      </w:r>
    </w:p>
    <w:p w:rsidR="00760B98" w:rsidRDefault="00760B98" w:rsidP="00CD6565">
      <w:r>
        <w:t xml:space="preserve">1. stupeň:-týdenní časový spínač s možností nastavení délky cyklu a časové prodlevy  </w:t>
      </w:r>
    </w:p>
    <w:p w:rsidR="002A7413" w:rsidRDefault="00760B98" w:rsidP="00CD6565">
      <w:r>
        <w:t>(dodávka elektro)</w:t>
      </w:r>
    </w:p>
    <w:p w:rsidR="00760B98" w:rsidRDefault="00760B98" w:rsidP="00CD6565">
      <w:r>
        <w:t>2. stupeň:-</w:t>
      </w:r>
      <w:r w:rsidRPr="00760B98">
        <w:t xml:space="preserve"> </w:t>
      </w:r>
      <w:r>
        <w:t xml:space="preserve">automatický časový spínač s možností nastavení délky cyklu a časové prodlevy  </w:t>
      </w:r>
    </w:p>
    <w:p w:rsidR="00760B98" w:rsidRDefault="00760B98" w:rsidP="00CD6565">
      <w:r>
        <w:t>(součást ventilátoru)</w:t>
      </w:r>
    </w:p>
    <w:p w:rsidR="008446B7" w:rsidRDefault="008446B7" w:rsidP="00CD6565">
      <w:r>
        <w:t xml:space="preserve">-ventilátor je navržen jako </w:t>
      </w:r>
      <w:r w:rsidR="00A92980">
        <w:t>1</w:t>
      </w:r>
      <w:r>
        <w:t xml:space="preserve"> rychlostní</w:t>
      </w:r>
      <w:r w:rsidR="002A7413">
        <w:t xml:space="preserve"> s možností nastavení regulace otáček</w:t>
      </w:r>
    </w:p>
    <w:p w:rsidR="00760B98" w:rsidRDefault="00760B98" w:rsidP="00CD6565"/>
    <w:p w:rsidR="00EC2902" w:rsidRDefault="00EC2902" w:rsidP="00A92980"/>
    <w:p w:rsidR="000A64F5" w:rsidRDefault="000A64F5" w:rsidP="00CD6565"/>
    <w:p w:rsidR="00171340" w:rsidRDefault="008B2208" w:rsidP="00171340">
      <w:r>
        <w:t>Parametry ventilátor</w:t>
      </w:r>
      <w:r w:rsidR="002130B7">
        <w:t>u</w:t>
      </w:r>
      <w:r>
        <w:t xml:space="preserve"> </w:t>
      </w:r>
      <w:r w:rsidR="004D107C">
        <w:t>–větev A</w:t>
      </w:r>
    </w:p>
    <w:p w:rsidR="00171340" w:rsidRDefault="00171340" w:rsidP="00171340">
      <w:r>
        <w:t xml:space="preserve">Výměna vzduchu v místn.  </w:t>
      </w:r>
      <w:r w:rsidR="00B5304D">
        <w:t>2</w:t>
      </w:r>
      <w:r>
        <w:t>x/h</w:t>
      </w:r>
    </w:p>
    <w:p w:rsidR="00171340" w:rsidRDefault="00171340" w:rsidP="00171340">
      <w:r>
        <w:t>Objem místnost</w:t>
      </w:r>
      <w:r w:rsidR="004D107C">
        <w:t>í</w:t>
      </w:r>
      <w:r>
        <w:t xml:space="preserve"> : </w:t>
      </w:r>
      <w:r w:rsidR="002130B7">
        <w:t>59</w:t>
      </w:r>
      <w:r w:rsidR="004D107C">
        <w:t>+</w:t>
      </w:r>
      <w:r w:rsidR="002130B7">
        <w:t>59</w:t>
      </w:r>
      <w:r w:rsidR="004D107C">
        <w:t>+</w:t>
      </w:r>
      <w:r w:rsidR="002130B7">
        <w:t>54</w:t>
      </w:r>
      <w:r w:rsidR="004D107C">
        <w:t>=</w:t>
      </w:r>
      <w:r w:rsidR="002130B7">
        <w:t>172</w:t>
      </w:r>
      <w:r>
        <w:t>m3</w:t>
      </w:r>
    </w:p>
    <w:p w:rsidR="00171340" w:rsidRDefault="00171340" w:rsidP="00171340">
      <w:r>
        <w:t xml:space="preserve">Požadovaný výkon ventilátoru: </w:t>
      </w:r>
      <w:r w:rsidR="002130B7">
        <w:t>172</w:t>
      </w:r>
      <w:r w:rsidR="00873E16">
        <w:t xml:space="preserve"> x 2= </w:t>
      </w:r>
      <w:r w:rsidR="002130B7">
        <w:t xml:space="preserve">344 </w:t>
      </w:r>
      <w:r>
        <w:t>m3/h, v</w:t>
      </w:r>
      <w:r w:rsidR="00873E16">
        <w:t>max</w:t>
      </w:r>
      <w:r>
        <w:t>=</w:t>
      </w:r>
      <w:r w:rsidR="00B5304D">
        <w:t>5</w:t>
      </w:r>
      <w:r>
        <w:t>m/s</w:t>
      </w:r>
    </w:p>
    <w:p w:rsidR="00171340" w:rsidRDefault="00171340" w:rsidP="00171340">
      <w:r>
        <w:t>Tlaková ztráta:</w:t>
      </w:r>
    </w:p>
    <w:p w:rsidR="002130B7" w:rsidRDefault="002130B7" w:rsidP="00171340">
      <w:r>
        <w:t>Komplet hlavice: 20Pa</w:t>
      </w:r>
    </w:p>
    <w:p w:rsidR="002130B7" w:rsidRDefault="002130B7" w:rsidP="00171340">
      <w:r>
        <w:t>Potrubí 150(350m3/h)</w:t>
      </w:r>
      <w:r w:rsidR="000F09BD">
        <w:t xml:space="preserve">: </w:t>
      </w:r>
      <w:r>
        <w:t>3Pa/m</w:t>
      </w:r>
      <w:r w:rsidR="000F09BD">
        <w:t xml:space="preserve"> =9Pa</w:t>
      </w:r>
    </w:p>
    <w:p w:rsidR="000F09BD" w:rsidRDefault="000F09BD" w:rsidP="00171340">
      <w:r>
        <w:t>Odbočka šikmá 45°150/150</w:t>
      </w:r>
      <w:r w:rsidR="009568E4">
        <w:t xml:space="preserve"> :4Pa</w:t>
      </w:r>
    </w:p>
    <w:p w:rsidR="000F09BD" w:rsidRDefault="000F09BD" w:rsidP="00171340">
      <w:r>
        <w:t>Odbočka 150/125 2x</w:t>
      </w:r>
      <w:r w:rsidR="009568E4">
        <w:t>5Pa= 10Pa</w:t>
      </w:r>
    </w:p>
    <w:p w:rsidR="002130B7" w:rsidRDefault="002130B7" w:rsidP="00171340">
      <w:r>
        <w:t>Potrubí 150(</w:t>
      </w:r>
      <w:r w:rsidR="000F09BD">
        <w:t>200m3/h): 1Pa/m= 8Pa</w:t>
      </w:r>
    </w:p>
    <w:p w:rsidR="000F09BD" w:rsidRDefault="000F09BD" w:rsidP="000F09BD">
      <w:r>
        <w:t>Redukce 100/150:2Pa</w:t>
      </w:r>
    </w:p>
    <w:p w:rsidR="000F09BD" w:rsidRDefault="000F09BD" w:rsidP="000F09BD">
      <w:r>
        <w:t xml:space="preserve">Rozbočka 125/125°: 13Pa </w:t>
      </w:r>
    </w:p>
    <w:p w:rsidR="000F09BD" w:rsidRDefault="000F09BD" w:rsidP="000F09BD">
      <w:r>
        <w:t xml:space="preserve">Kalhotový kus 125/100: 7Pa </w:t>
      </w:r>
    </w:p>
    <w:p w:rsidR="00854E76" w:rsidRDefault="00854E76" w:rsidP="000F09BD">
      <w:r>
        <w:t>Potrubí 100: 2Pa/m=2Pa</w:t>
      </w:r>
    </w:p>
    <w:p w:rsidR="000F09BD" w:rsidRDefault="000F09BD" w:rsidP="000F09BD">
      <w:r>
        <w:t xml:space="preserve">Koleno 90°/100:10Pa </w:t>
      </w:r>
    </w:p>
    <w:p w:rsidR="000F09BD" w:rsidRDefault="000F09BD" w:rsidP="000F09BD">
      <w:r>
        <w:t xml:space="preserve">Talířový ventil 100: 15Pa </w:t>
      </w:r>
    </w:p>
    <w:p w:rsidR="00171340" w:rsidRDefault="00171340" w:rsidP="00171340">
      <w:r>
        <w:t xml:space="preserve">Celkem: </w:t>
      </w:r>
      <w:r w:rsidR="00854E76">
        <w:t>100</w:t>
      </w:r>
      <w:r>
        <w:t xml:space="preserve"> Pa</w:t>
      </w:r>
    </w:p>
    <w:p w:rsidR="00171340" w:rsidRPr="00171340" w:rsidRDefault="00171340" w:rsidP="00171340">
      <w:pPr>
        <w:rPr>
          <w:b/>
        </w:rPr>
      </w:pPr>
      <w:r w:rsidRPr="00171340">
        <w:rPr>
          <w:b/>
        </w:rPr>
        <w:t xml:space="preserve">Návrh ventilátoru: </w:t>
      </w:r>
      <w:r w:rsidR="0001261C">
        <w:rPr>
          <w:b/>
        </w:rPr>
        <w:t>3</w:t>
      </w:r>
      <w:r w:rsidR="009568E4">
        <w:rPr>
          <w:b/>
        </w:rPr>
        <w:t>5</w:t>
      </w:r>
      <w:r w:rsidRPr="00171340">
        <w:rPr>
          <w:b/>
        </w:rPr>
        <w:t>0m3/hod při tlak. ztrátě 100Pa</w:t>
      </w:r>
    </w:p>
    <w:p w:rsidR="003B5B7C" w:rsidRDefault="003B5B7C" w:rsidP="00CD6565"/>
    <w:p w:rsidR="009568E4" w:rsidRDefault="009568E4" w:rsidP="009568E4">
      <w:r>
        <w:t>Parametry ventilátoru –větev D</w:t>
      </w:r>
    </w:p>
    <w:p w:rsidR="009568E4" w:rsidRDefault="009568E4" w:rsidP="009568E4">
      <w:r>
        <w:t>Výměna vzduchu v místn.  2x/h</w:t>
      </w:r>
    </w:p>
    <w:p w:rsidR="009568E4" w:rsidRDefault="009568E4" w:rsidP="009568E4">
      <w:r>
        <w:t>Objem místností : 46+42=88m3</w:t>
      </w:r>
    </w:p>
    <w:p w:rsidR="009568E4" w:rsidRDefault="009568E4" w:rsidP="009568E4">
      <w:r>
        <w:t>Požadovaný výkon ventilátoru: 88 x 2= 176 m3/h, vmax=5m/s</w:t>
      </w:r>
    </w:p>
    <w:p w:rsidR="009568E4" w:rsidRDefault="009568E4" w:rsidP="009568E4">
      <w:r>
        <w:t>Tlaková ztráta:</w:t>
      </w:r>
    </w:p>
    <w:p w:rsidR="009568E4" w:rsidRDefault="009568E4" w:rsidP="009568E4">
      <w:r>
        <w:t>Komplet hlavice: 20Pa</w:t>
      </w:r>
    </w:p>
    <w:p w:rsidR="009568E4" w:rsidRDefault="009568E4" w:rsidP="009568E4">
      <w:r>
        <w:t>Potrubí 150(200m3/h): 2Pa/m =6Pa</w:t>
      </w:r>
    </w:p>
    <w:p w:rsidR="009568E4" w:rsidRDefault="009568E4" w:rsidP="009568E4">
      <w:r>
        <w:t>Odbočka šikmá 45°150/150 :4Pa</w:t>
      </w:r>
    </w:p>
    <w:p w:rsidR="009568E4" w:rsidRDefault="009568E4" w:rsidP="009568E4">
      <w:r>
        <w:t>Odbočka 150/125 2x5Pa= 10Pa</w:t>
      </w:r>
    </w:p>
    <w:p w:rsidR="009568E4" w:rsidRDefault="009568E4" w:rsidP="009568E4">
      <w:r>
        <w:lastRenderedPageBreak/>
        <w:t>Potrubí 150(1</w:t>
      </w:r>
      <w:r w:rsidR="00854E76">
        <w:t>50</w:t>
      </w:r>
      <w:r>
        <w:t>m3/h): 1Pa/m= 8Pa</w:t>
      </w:r>
    </w:p>
    <w:p w:rsidR="00854E76" w:rsidRDefault="00854E76" w:rsidP="00854E76">
      <w:r>
        <w:t>Redukce 100/150:2Pa</w:t>
      </w:r>
    </w:p>
    <w:p w:rsidR="00854E76" w:rsidRDefault="00854E76" w:rsidP="00854E76">
      <w:r>
        <w:t xml:space="preserve">Rozbočka 125/125°: 13Pa </w:t>
      </w:r>
    </w:p>
    <w:p w:rsidR="00854E76" w:rsidRDefault="00854E76" w:rsidP="00854E76">
      <w:r>
        <w:t>Redukce 100/125:2Pa</w:t>
      </w:r>
    </w:p>
    <w:p w:rsidR="00854E76" w:rsidRDefault="00854E76" w:rsidP="00854E76">
      <w:r>
        <w:t>Potrubí 100:2Pa/m=4Pa</w:t>
      </w:r>
    </w:p>
    <w:p w:rsidR="009568E4" w:rsidRDefault="009568E4" w:rsidP="009568E4">
      <w:r>
        <w:t xml:space="preserve">Koleno 90°/100:10Pa </w:t>
      </w:r>
    </w:p>
    <w:p w:rsidR="009568E4" w:rsidRDefault="009568E4" w:rsidP="009568E4">
      <w:r>
        <w:t xml:space="preserve">Talířový ventil 100: 15Pa </w:t>
      </w:r>
    </w:p>
    <w:p w:rsidR="009568E4" w:rsidRDefault="009568E4" w:rsidP="009568E4">
      <w:r>
        <w:t xml:space="preserve">Celkem: </w:t>
      </w:r>
      <w:r w:rsidR="00854E76">
        <w:t>94</w:t>
      </w:r>
      <w:r>
        <w:t xml:space="preserve"> Pa</w:t>
      </w:r>
    </w:p>
    <w:p w:rsidR="009568E4" w:rsidRPr="00171340" w:rsidRDefault="009568E4" w:rsidP="009568E4">
      <w:pPr>
        <w:rPr>
          <w:b/>
        </w:rPr>
      </w:pPr>
      <w:r w:rsidRPr="00171340">
        <w:rPr>
          <w:b/>
        </w:rPr>
        <w:t xml:space="preserve">Návrh ventilátoru: </w:t>
      </w:r>
      <w:r w:rsidR="008B34A1">
        <w:rPr>
          <w:b/>
        </w:rPr>
        <w:t>35</w:t>
      </w:r>
      <w:r w:rsidRPr="00171340">
        <w:rPr>
          <w:b/>
        </w:rPr>
        <w:t>0m3/hod při tlak. ztrátě 100Pa</w:t>
      </w:r>
    </w:p>
    <w:p w:rsidR="009568E4" w:rsidRDefault="009568E4" w:rsidP="009568E4"/>
    <w:p w:rsidR="003B5B7C" w:rsidRDefault="003B5B7C" w:rsidP="00CD6565"/>
    <w:p w:rsidR="008B2208" w:rsidRDefault="008B2208" w:rsidP="00CD6565">
      <w:pPr>
        <w:rPr>
          <w:b/>
        </w:rPr>
      </w:pPr>
    </w:p>
    <w:p w:rsidR="008B2208" w:rsidRDefault="008B2208" w:rsidP="00CD6565">
      <w:pPr>
        <w:rPr>
          <w:b/>
        </w:rPr>
      </w:pPr>
    </w:p>
    <w:p w:rsidR="008B2208" w:rsidRDefault="008B2208" w:rsidP="00CD6565">
      <w:pPr>
        <w:rPr>
          <w:b/>
        </w:rPr>
      </w:pPr>
    </w:p>
    <w:p w:rsidR="008B2208" w:rsidRDefault="008B2208" w:rsidP="00CD6565">
      <w:pPr>
        <w:rPr>
          <w:b/>
        </w:rPr>
      </w:pPr>
    </w:p>
    <w:p w:rsidR="008B2208" w:rsidRDefault="008B2208" w:rsidP="00CD6565">
      <w:pPr>
        <w:rPr>
          <w:b/>
        </w:rPr>
      </w:pPr>
    </w:p>
    <w:p w:rsidR="00EC0DE1" w:rsidRPr="006C4A1B" w:rsidRDefault="00EC0DE1" w:rsidP="00CD6565">
      <w:pPr>
        <w:rPr>
          <w:b/>
        </w:rPr>
      </w:pPr>
      <w:r w:rsidRPr="006C4A1B">
        <w:rPr>
          <w:b/>
        </w:rPr>
        <w:t xml:space="preserve">Specifikace  dodávky a montáže jednotlivých komponent </w:t>
      </w:r>
      <w:r w:rsidR="008215AA" w:rsidRPr="006C4A1B">
        <w:rPr>
          <w:b/>
        </w:rPr>
        <w:t>-t</w:t>
      </w:r>
      <w:r w:rsidRPr="006C4A1B">
        <w:rPr>
          <w:b/>
        </w:rPr>
        <w:t>echnické a užitné standardy</w:t>
      </w:r>
      <w:r w:rsidR="008215AA" w:rsidRPr="006C4A1B">
        <w:rPr>
          <w:b/>
        </w:rPr>
        <w:t>.</w:t>
      </w:r>
    </w:p>
    <w:p w:rsidR="008215AA" w:rsidRDefault="008215AA" w:rsidP="00CD6565"/>
    <w:p w:rsidR="008215AA" w:rsidRPr="00006A09" w:rsidRDefault="008215AA" w:rsidP="008215AA">
      <w:r w:rsidRPr="00006A09">
        <w:t>TS-</w:t>
      </w:r>
      <w:r>
        <w:t>VZT</w:t>
      </w:r>
      <w:r w:rsidRPr="00006A09">
        <w:t>-0</w:t>
      </w:r>
      <w:r>
        <w:t>1</w:t>
      </w:r>
    </w:p>
    <w:p w:rsidR="008215AA" w:rsidRDefault="00E612A8" w:rsidP="008215AA">
      <w:r w:rsidRPr="00E612A8">
        <w:rPr>
          <w:color w:val="333333"/>
          <w:szCs w:val="24"/>
        </w:rPr>
        <w:t>Spirálně vinutá roura</w:t>
      </w:r>
      <w:r>
        <w:rPr>
          <w:color w:val="333333"/>
          <w:szCs w:val="24"/>
        </w:rPr>
        <w:t xml:space="preserve"> SPIRO z oboustranně pozinkovaného plechu, </w:t>
      </w:r>
      <w:r w:rsidRPr="00E612A8">
        <w:rPr>
          <w:color w:val="333333"/>
          <w:szCs w:val="24"/>
        </w:rPr>
        <w:t>určen</w:t>
      </w:r>
      <w:r>
        <w:rPr>
          <w:color w:val="333333"/>
          <w:szCs w:val="24"/>
        </w:rPr>
        <w:t>á</w:t>
      </w:r>
      <w:r w:rsidRPr="00E612A8">
        <w:rPr>
          <w:color w:val="333333"/>
          <w:szCs w:val="24"/>
        </w:rPr>
        <w:t xml:space="preserve"> pro rozvody vzduchu. Spoj</w:t>
      </w:r>
      <w:r>
        <w:rPr>
          <w:color w:val="333333"/>
          <w:szCs w:val="24"/>
        </w:rPr>
        <w:t>e</w:t>
      </w:r>
      <w:r w:rsidRPr="00E612A8">
        <w:rPr>
          <w:color w:val="333333"/>
          <w:szCs w:val="24"/>
        </w:rPr>
        <w:t xml:space="preserve"> potrubí pomocí vsuvky. Spoj </w:t>
      </w:r>
      <w:r>
        <w:rPr>
          <w:color w:val="333333"/>
          <w:szCs w:val="24"/>
        </w:rPr>
        <w:t>zajištěn</w:t>
      </w:r>
      <w:r w:rsidRPr="00E612A8">
        <w:rPr>
          <w:color w:val="333333"/>
          <w:szCs w:val="24"/>
        </w:rPr>
        <w:t xml:space="preserve"> samořeznými šrouby.</w:t>
      </w:r>
      <w:r w:rsidR="008215AA">
        <w:t xml:space="preserve"> Dodávka včetně všech potřebných připojovacích prvků</w:t>
      </w:r>
      <w:r w:rsidR="00655AF2">
        <w:t xml:space="preserve"> a tvarovek určených pro montáž do SPIRO potrubí.</w:t>
      </w:r>
    </w:p>
    <w:p w:rsidR="00655AF2" w:rsidRDefault="00655AF2" w:rsidP="008215AA">
      <w:r>
        <w:t>Část potrubí, která je izolována bude provedena z tepelně izolačních lamelových rohoží na hliníkové folii tl. 30mm, v půdním prostoru pak tl. 100mm. Souč. tepelné vodivosti izolace 0,04 W/m-1K-1</w:t>
      </w:r>
    </w:p>
    <w:p w:rsidR="008215AA" w:rsidRDefault="008215AA" w:rsidP="008215AA">
      <w:pPr>
        <w:rPr>
          <w:b/>
        </w:rPr>
      </w:pPr>
    </w:p>
    <w:p w:rsidR="008215AA" w:rsidRDefault="008215AA" w:rsidP="008215AA">
      <w:r w:rsidRPr="00006A09">
        <w:t>TS-</w:t>
      </w:r>
      <w:r>
        <w:t>VZT-02</w:t>
      </w:r>
    </w:p>
    <w:p w:rsidR="008215AA" w:rsidRDefault="009A7AD1" w:rsidP="008215AA">
      <w:r>
        <w:t>Radi</w:t>
      </w:r>
      <w:r w:rsidR="008215AA">
        <w:t xml:space="preserve">ální ventilátor </w:t>
      </w:r>
      <w:r w:rsidR="00854E76">
        <w:t>kov</w:t>
      </w:r>
      <w:r w:rsidR="008215AA">
        <w:t xml:space="preserve">ový </w:t>
      </w:r>
      <w:r w:rsidR="00854E76">
        <w:t>odsávací</w:t>
      </w:r>
      <w:r>
        <w:t xml:space="preserve"> do potrubí </w:t>
      </w:r>
      <w:r w:rsidR="008215AA">
        <w:t xml:space="preserve"> s  napojení</w:t>
      </w:r>
      <w:r w:rsidR="008B2208">
        <w:t>m</w:t>
      </w:r>
      <w:r w:rsidR="008215AA">
        <w:t xml:space="preserve"> do potrubí D1</w:t>
      </w:r>
      <w:r w:rsidR="00854E76">
        <w:t>50</w:t>
      </w:r>
      <w:r w:rsidR="008215AA">
        <w:t>, s kuličkovými ložisky.</w:t>
      </w:r>
      <w:r w:rsidR="008B34A1">
        <w:t xml:space="preserve"> Osazení vertikální</w:t>
      </w:r>
      <w:r w:rsidR="00287530">
        <w:t>. Pracovní teplota -20°- +55°C.</w:t>
      </w:r>
    </w:p>
    <w:p w:rsidR="00725944" w:rsidRDefault="008215AA" w:rsidP="008215AA">
      <w:r>
        <w:t>Motor ventiláto</w:t>
      </w:r>
      <w:r w:rsidR="00725944">
        <w:t>ru je navržen jako 1 rychlostní</w:t>
      </w:r>
      <w:r>
        <w:t xml:space="preserve"> </w:t>
      </w:r>
    </w:p>
    <w:p w:rsidR="009A7AD1" w:rsidRDefault="00725944" w:rsidP="008215AA">
      <w:r>
        <w:t>Součástí dodávky je elektronický</w:t>
      </w:r>
      <w:r w:rsidR="009A7AD1">
        <w:t xml:space="preserve"> regulátor otáček</w:t>
      </w:r>
      <w:r w:rsidR="008B34A1">
        <w:t xml:space="preserve"> buď jako součást ventilátoru nebo samostatně</w:t>
      </w:r>
    </w:p>
    <w:p w:rsidR="00725944" w:rsidRDefault="00725944" w:rsidP="00725944">
      <w:r>
        <w:t>Součástí dodávky je nastavitelný časový spínač s možností nastavení doby chodu ventilátoru v rozmezí 2-30min.</w:t>
      </w:r>
    </w:p>
    <w:p w:rsidR="009A7AD1" w:rsidRDefault="009A7AD1" w:rsidP="008215AA">
      <w:r>
        <w:t>Instalace pomocí</w:t>
      </w:r>
      <w:r w:rsidR="00725944">
        <w:t xml:space="preserve"> spojovacích</w:t>
      </w:r>
      <w:r w:rsidR="00AC36F9">
        <w:t>,</w:t>
      </w:r>
      <w:r w:rsidR="00725944">
        <w:t xml:space="preserve"> </w:t>
      </w:r>
      <w:r w:rsidR="00AC36F9">
        <w:t xml:space="preserve">těsnících, protihlukových </w:t>
      </w:r>
      <w:r>
        <w:t>manžet</w:t>
      </w:r>
      <w:r w:rsidR="00725944">
        <w:t>, objímek a závěsů (součást dodávky)</w:t>
      </w:r>
    </w:p>
    <w:p w:rsidR="008215AA" w:rsidRDefault="008215AA" w:rsidP="008215AA">
      <w:r>
        <w:t xml:space="preserve">Průtok vzduchu: min. </w:t>
      </w:r>
      <w:r w:rsidR="00854E76">
        <w:t>35</w:t>
      </w:r>
      <w:r w:rsidR="009A7AD1">
        <w:t>0</w:t>
      </w:r>
      <w:r>
        <w:t>m3/hod</w:t>
      </w:r>
      <w:r w:rsidR="009A7AD1">
        <w:t xml:space="preserve"> při tlak. ztrátě 100Pa</w:t>
      </w:r>
    </w:p>
    <w:p w:rsidR="009A7AD1" w:rsidRPr="009A7AD1" w:rsidRDefault="009A7AD1" w:rsidP="008215AA">
      <w:r>
        <w:t xml:space="preserve">Příkon </w:t>
      </w:r>
      <w:r>
        <w:rPr>
          <w:lang w:val="en-US"/>
        </w:rPr>
        <w:t>&lt;</w:t>
      </w:r>
      <w:r w:rsidR="008B34A1">
        <w:t>100</w:t>
      </w:r>
      <w:r>
        <w:t>W</w:t>
      </w:r>
    </w:p>
    <w:p w:rsidR="008215AA" w:rsidRDefault="008215AA" w:rsidP="008215AA">
      <w:r>
        <w:t xml:space="preserve">Hlučnost: max. </w:t>
      </w:r>
      <w:r w:rsidR="009A7AD1">
        <w:t>5</w:t>
      </w:r>
      <w:r w:rsidR="008B34A1">
        <w:t>0</w:t>
      </w:r>
      <w:r>
        <w:t xml:space="preserve">dB </w:t>
      </w:r>
    </w:p>
    <w:p w:rsidR="008215AA" w:rsidRDefault="008215AA" w:rsidP="008215AA">
      <w:r>
        <w:t>Napětí: 2</w:t>
      </w:r>
      <w:r w:rsidR="008B34A1">
        <w:t>3</w:t>
      </w:r>
      <w:r>
        <w:t>0V</w:t>
      </w:r>
    </w:p>
    <w:p w:rsidR="008215AA" w:rsidRPr="00006A09" w:rsidRDefault="008215AA" w:rsidP="008215AA"/>
    <w:p w:rsidR="008354F5" w:rsidRDefault="008354F5" w:rsidP="008354F5">
      <w:r w:rsidRPr="00006A09">
        <w:t>TS-</w:t>
      </w:r>
      <w:r>
        <w:t>VZT-03</w:t>
      </w:r>
    </w:p>
    <w:p w:rsidR="008354F5" w:rsidRDefault="006A3AA9" w:rsidP="008354F5">
      <w:r>
        <w:t>Komplet ventilační turbíny pro prostup šikmým střešním pláštěm. Dodávka vč.typizované základny pro šikmou taškovou krytinu vč. případných prodlužovacích dílů k napojení na potrubí.</w:t>
      </w:r>
    </w:p>
    <w:p w:rsidR="006A3AA9" w:rsidRDefault="006A3AA9" w:rsidP="008354F5">
      <w:r>
        <w:t>2x kuličkové samomazací ložisko v teflonovém pouzdře</w:t>
      </w:r>
    </w:p>
    <w:p w:rsidR="006A3AA9" w:rsidRDefault="006A3AA9" w:rsidP="008354F5">
      <w:r>
        <w:t>Provedení hliníkové, barva cihlová červeň, průměr krku max. 305mm</w:t>
      </w:r>
    </w:p>
    <w:p w:rsidR="006A3AA9" w:rsidRDefault="006A3AA9" w:rsidP="008354F5"/>
    <w:p w:rsidR="006A3AA9" w:rsidRDefault="006A3AA9" w:rsidP="008354F5"/>
    <w:p w:rsidR="008215AA" w:rsidRPr="00CA2CFF" w:rsidRDefault="008215AA" w:rsidP="00CD6565"/>
    <w:sectPr w:rsidR="008215AA" w:rsidRPr="00CA2CF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3E4" w:rsidRDefault="005E13E4">
      <w:r>
        <w:separator/>
      </w:r>
    </w:p>
  </w:endnote>
  <w:endnote w:type="continuationSeparator" w:id="0">
    <w:p w:rsidR="005E13E4" w:rsidRDefault="005E1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EE2828">
    <w:pPr>
      <w:pStyle w:val="Zpat"/>
      <w:ind w:right="360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6645910</wp:posOffset>
              </wp:positionH>
              <wp:positionV relativeFrom="paragraph">
                <wp:posOffset>635</wp:posOffset>
              </wp:positionV>
              <wp:extent cx="13970" cy="17907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90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1B86" w:rsidRDefault="007A1B86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3.3pt;margin-top:.05pt;width:1.1pt;height:14.1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" stroked="f">
              <v:fill opacity="0"/>
              <v:textbox inset="0,0,0,0">
                <w:txbxContent>
                  <w:p w:rsidR="007A1B86" w:rsidRDefault="007A1B86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3E4" w:rsidRDefault="005E13E4">
      <w:r>
        <w:separator/>
      </w:r>
    </w:p>
  </w:footnote>
  <w:footnote w:type="continuationSeparator" w:id="0">
    <w:p w:rsidR="005E13E4" w:rsidRDefault="005E1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>
    <w:pPr>
      <w:pStyle w:val="Zhlav"/>
      <w:jc w:val="center"/>
    </w:pPr>
    <w:r>
      <w:t xml:space="preserve">        </w:t>
    </w:r>
  </w:p>
  <w:p w:rsidR="007A1B86" w:rsidRDefault="007A1B86">
    <w:pPr>
      <w:pStyle w:val="Zhlav"/>
      <w:jc w:val="center"/>
      <w:rPr>
        <w:sz w:val="20"/>
      </w:rPr>
    </w:pPr>
    <w:r>
      <w:t xml:space="preserve">  </w:t>
    </w:r>
    <w:r>
      <w:rPr>
        <w:sz w:val="20"/>
      </w:rPr>
      <w:t xml:space="preserve">-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7E1256">
      <w:rPr>
        <w:noProof/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07"/>
    <w:rsid w:val="0001261C"/>
    <w:rsid w:val="000236C5"/>
    <w:rsid w:val="00024C9C"/>
    <w:rsid w:val="00041CC4"/>
    <w:rsid w:val="00055767"/>
    <w:rsid w:val="00092EC4"/>
    <w:rsid w:val="000A64F5"/>
    <w:rsid w:val="000A75CE"/>
    <w:rsid w:val="000D1B3A"/>
    <w:rsid w:val="000E02AB"/>
    <w:rsid w:val="000F09BD"/>
    <w:rsid w:val="000F208E"/>
    <w:rsid w:val="00115AE7"/>
    <w:rsid w:val="00136258"/>
    <w:rsid w:val="00136B94"/>
    <w:rsid w:val="0015799E"/>
    <w:rsid w:val="00170954"/>
    <w:rsid w:val="00171340"/>
    <w:rsid w:val="0017722E"/>
    <w:rsid w:val="001A16E9"/>
    <w:rsid w:val="001A776A"/>
    <w:rsid w:val="001B4F97"/>
    <w:rsid w:val="001C75FB"/>
    <w:rsid w:val="001D466F"/>
    <w:rsid w:val="002130B7"/>
    <w:rsid w:val="002273CA"/>
    <w:rsid w:val="00232A25"/>
    <w:rsid w:val="00267E12"/>
    <w:rsid w:val="00287530"/>
    <w:rsid w:val="002A4667"/>
    <w:rsid w:val="002A7413"/>
    <w:rsid w:val="002B49AB"/>
    <w:rsid w:val="002B67AF"/>
    <w:rsid w:val="002E6964"/>
    <w:rsid w:val="002F0C59"/>
    <w:rsid w:val="003005A2"/>
    <w:rsid w:val="00314B4B"/>
    <w:rsid w:val="00347351"/>
    <w:rsid w:val="00351BA3"/>
    <w:rsid w:val="00362918"/>
    <w:rsid w:val="00370FF4"/>
    <w:rsid w:val="00371849"/>
    <w:rsid w:val="003804EF"/>
    <w:rsid w:val="003841D7"/>
    <w:rsid w:val="00394A14"/>
    <w:rsid w:val="003B0060"/>
    <w:rsid w:val="003B3CA0"/>
    <w:rsid w:val="003B5B7C"/>
    <w:rsid w:val="003D040B"/>
    <w:rsid w:val="003D4FCE"/>
    <w:rsid w:val="00421FF8"/>
    <w:rsid w:val="00441B74"/>
    <w:rsid w:val="00443C7A"/>
    <w:rsid w:val="0045024B"/>
    <w:rsid w:val="004A3A2C"/>
    <w:rsid w:val="004A5E9E"/>
    <w:rsid w:val="004B09C8"/>
    <w:rsid w:val="004C4378"/>
    <w:rsid w:val="004D0EC6"/>
    <w:rsid w:val="004D107C"/>
    <w:rsid w:val="004D44F6"/>
    <w:rsid w:val="004E3D75"/>
    <w:rsid w:val="004E4F62"/>
    <w:rsid w:val="004F1781"/>
    <w:rsid w:val="005243EC"/>
    <w:rsid w:val="005320AE"/>
    <w:rsid w:val="0054227B"/>
    <w:rsid w:val="00564268"/>
    <w:rsid w:val="0057766F"/>
    <w:rsid w:val="0058340F"/>
    <w:rsid w:val="00597A9F"/>
    <w:rsid w:val="005A09B4"/>
    <w:rsid w:val="005C3BFE"/>
    <w:rsid w:val="005E13E4"/>
    <w:rsid w:val="005E44BA"/>
    <w:rsid w:val="005E79A6"/>
    <w:rsid w:val="005F425C"/>
    <w:rsid w:val="00600EBB"/>
    <w:rsid w:val="006056CC"/>
    <w:rsid w:val="0061015B"/>
    <w:rsid w:val="006173E5"/>
    <w:rsid w:val="00630140"/>
    <w:rsid w:val="00651199"/>
    <w:rsid w:val="00655AF2"/>
    <w:rsid w:val="0065605E"/>
    <w:rsid w:val="006814D9"/>
    <w:rsid w:val="00681D26"/>
    <w:rsid w:val="00687860"/>
    <w:rsid w:val="006A3AA9"/>
    <w:rsid w:val="006B0D7B"/>
    <w:rsid w:val="006B6685"/>
    <w:rsid w:val="006C4A1B"/>
    <w:rsid w:val="006D6A17"/>
    <w:rsid w:val="006D7047"/>
    <w:rsid w:val="00711DBF"/>
    <w:rsid w:val="0071545E"/>
    <w:rsid w:val="00724A25"/>
    <w:rsid w:val="00725944"/>
    <w:rsid w:val="007274A4"/>
    <w:rsid w:val="00727BA9"/>
    <w:rsid w:val="0074302C"/>
    <w:rsid w:val="007444C9"/>
    <w:rsid w:val="00760B98"/>
    <w:rsid w:val="00762269"/>
    <w:rsid w:val="00785F91"/>
    <w:rsid w:val="00786D52"/>
    <w:rsid w:val="00797032"/>
    <w:rsid w:val="007A1B86"/>
    <w:rsid w:val="007E1256"/>
    <w:rsid w:val="007F3868"/>
    <w:rsid w:val="007F720A"/>
    <w:rsid w:val="007F7C26"/>
    <w:rsid w:val="008215AA"/>
    <w:rsid w:val="008218A3"/>
    <w:rsid w:val="00824333"/>
    <w:rsid w:val="008354F5"/>
    <w:rsid w:val="008446B7"/>
    <w:rsid w:val="0085134B"/>
    <w:rsid w:val="00854E76"/>
    <w:rsid w:val="00873E16"/>
    <w:rsid w:val="00874D7E"/>
    <w:rsid w:val="00896D71"/>
    <w:rsid w:val="008B2208"/>
    <w:rsid w:val="008B34A1"/>
    <w:rsid w:val="008B5F0A"/>
    <w:rsid w:val="008C6120"/>
    <w:rsid w:val="008D0525"/>
    <w:rsid w:val="008F0DF6"/>
    <w:rsid w:val="008F31D5"/>
    <w:rsid w:val="00932C19"/>
    <w:rsid w:val="00947587"/>
    <w:rsid w:val="00952120"/>
    <w:rsid w:val="009568E4"/>
    <w:rsid w:val="0096510F"/>
    <w:rsid w:val="009712E9"/>
    <w:rsid w:val="0097589A"/>
    <w:rsid w:val="009A4757"/>
    <w:rsid w:val="009A7AD1"/>
    <w:rsid w:val="009B031B"/>
    <w:rsid w:val="009F5202"/>
    <w:rsid w:val="00A00345"/>
    <w:rsid w:val="00A2321A"/>
    <w:rsid w:val="00A32060"/>
    <w:rsid w:val="00A40DB0"/>
    <w:rsid w:val="00A44556"/>
    <w:rsid w:val="00A54085"/>
    <w:rsid w:val="00A810A5"/>
    <w:rsid w:val="00A8419D"/>
    <w:rsid w:val="00A84261"/>
    <w:rsid w:val="00A92980"/>
    <w:rsid w:val="00AB4620"/>
    <w:rsid w:val="00AC36F9"/>
    <w:rsid w:val="00AD1F03"/>
    <w:rsid w:val="00AD55D0"/>
    <w:rsid w:val="00AE45F2"/>
    <w:rsid w:val="00AF51C9"/>
    <w:rsid w:val="00B03CA4"/>
    <w:rsid w:val="00B41CF7"/>
    <w:rsid w:val="00B44EF3"/>
    <w:rsid w:val="00B513C5"/>
    <w:rsid w:val="00B5304D"/>
    <w:rsid w:val="00B74022"/>
    <w:rsid w:val="00B87019"/>
    <w:rsid w:val="00BA3D3D"/>
    <w:rsid w:val="00BA5345"/>
    <w:rsid w:val="00BA7285"/>
    <w:rsid w:val="00BC128D"/>
    <w:rsid w:val="00BD4807"/>
    <w:rsid w:val="00BD5E5D"/>
    <w:rsid w:val="00BF2722"/>
    <w:rsid w:val="00C20ACB"/>
    <w:rsid w:val="00C34C76"/>
    <w:rsid w:val="00C50123"/>
    <w:rsid w:val="00C51E80"/>
    <w:rsid w:val="00C62007"/>
    <w:rsid w:val="00CA2CFF"/>
    <w:rsid w:val="00CA4CE8"/>
    <w:rsid w:val="00CB494A"/>
    <w:rsid w:val="00CB6A3C"/>
    <w:rsid w:val="00CD6565"/>
    <w:rsid w:val="00CE419A"/>
    <w:rsid w:val="00CF3922"/>
    <w:rsid w:val="00D126FF"/>
    <w:rsid w:val="00D27C43"/>
    <w:rsid w:val="00D323D1"/>
    <w:rsid w:val="00D4140D"/>
    <w:rsid w:val="00D4616F"/>
    <w:rsid w:val="00D74001"/>
    <w:rsid w:val="00D91684"/>
    <w:rsid w:val="00D96E11"/>
    <w:rsid w:val="00DA1E85"/>
    <w:rsid w:val="00DA301D"/>
    <w:rsid w:val="00DB10DF"/>
    <w:rsid w:val="00DB1366"/>
    <w:rsid w:val="00DB4E79"/>
    <w:rsid w:val="00DB4F35"/>
    <w:rsid w:val="00DE74B7"/>
    <w:rsid w:val="00DF0230"/>
    <w:rsid w:val="00DF2F7C"/>
    <w:rsid w:val="00DF6C93"/>
    <w:rsid w:val="00E14640"/>
    <w:rsid w:val="00E16075"/>
    <w:rsid w:val="00E1734A"/>
    <w:rsid w:val="00E250C7"/>
    <w:rsid w:val="00E37096"/>
    <w:rsid w:val="00E51956"/>
    <w:rsid w:val="00E612A8"/>
    <w:rsid w:val="00E62973"/>
    <w:rsid w:val="00E95F5C"/>
    <w:rsid w:val="00EC0DE1"/>
    <w:rsid w:val="00EC2902"/>
    <w:rsid w:val="00EC776E"/>
    <w:rsid w:val="00EE2828"/>
    <w:rsid w:val="00EF51E1"/>
    <w:rsid w:val="00F00B68"/>
    <w:rsid w:val="00F03251"/>
    <w:rsid w:val="00F2601D"/>
    <w:rsid w:val="00F37068"/>
    <w:rsid w:val="00F40A7C"/>
    <w:rsid w:val="00F411B1"/>
    <w:rsid w:val="00F42AE6"/>
    <w:rsid w:val="00F56AFA"/>
    <w:rsid w:val="00F87303"/>
    <w:rsid w:val="00F974B8"/>
    <w:rsid w:val="00FA5415"/>
    <w:rsid w:val="00FA7A82"/>
    <w:rsid w:val="00FB4405"/>
    <w:rsid w:val="00FC637F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5</Pages>
  <Words>969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Zak</vt:lpstr>
    </vt:vector>
  </TitlesOfParts>
  <Company/>
  <LinksUpToDate>false</LinksUpToDate>
  <CharactersWithSpaces>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</dc:title>
  <dc:creator>Ing. Václav Starý</dc:creator>
  <cp:lastModifiedBy>Václav</cp:lastModifiedBy>
  <cp:revision>11</cp:revision>
  <cp:lastPrinted>2016-03-05T07:44:00Z</cp:lastPrinted>
  <dcterms:created xsi:type="dcterms:W3CDTF">2018-02-27T06:19:00Z</dcterms:created>
  <dcterms:modified xsi:type="dcterms:W3CDTF">2018-04-04T11:31:00Z</dcterms:modified>
</cp:coreProperties>
</file>